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1F9E6A" w14:textId="77777777" w:rsidR="003A2C4F" w:rsidRPr="00804D0B" w:rsidRDefault="00FC6A0D" w:rsidP="00FC6A0D">
      <w:pPr>
        <w:tabs>
          <w:tab w:val="left" w:pos="6510"/>
        </w:tabs>
        <w:rPr>
          <w:rFonts w:ascii="Arial" w:hAnsi="Arial" w:cs="Arial"/>
          <w:b/>
          <w:bCs/>
          <w:lang w:val="sl-SI"/>
        </w:rPr>
      </w:pPr>
      <w:r w:rsidRPr="00804D0B">
        <w:rPr>
          <w:rFonts w:ascii="Arial" w:hAnsi="Arial" w:cs="Arial"/>
          <w:b/>
          <w:bCs/>
          <w:lang w:val="sl-SI"/>
        </w:rPr>
        <w:tab/>
      </w:r>
    </w:p>
    <w:p w14:paraId="43EBB912" w14:textId="77777777" w:rsidR="00FE2D16" w:rsidRPr="00804D0B" w:rsidRDefault="00FE2D16" w:rsidP="00FE2D16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lang w:val="sl-SI" w:eastAsia="sl-SI"/>
        </w:rPr>
      </w:pPr>
      <w:bookmarkStart w:id="0" w:name="_Hlk168382107"/>
      <w:r w:rsidRPr="00804D0B">
        <w:rPr>
          <w:rFonts w:ascii="Arial" w:hAnsi="Arial" w:cs="Arial"/>
          <w:lang w:val="sl-SI"/>
        </w:rPr>
        <w:t xml:space="preserve">Predmet naročila: </w:t>
      </w:r>
    </w:p>
    <w:p w14:paraId="4527C580" w14:textId="77777777" w:rsidR="00FE2D16" w:rsidRPr="00804D0B" w:rsidRDefault="00FE2D16" w:rsidP="00FE2D16">
      <w:pPr>
        <w:rPr>
          <w:rFonts w:ascii="Arial" w:hAnsi="Arial" w:cs="Arial"/>
          <w:b/>
          <w:bCs/>
          <w:lang w:val="sl-SI"/>
        </w:rPr>
      </w:pPr>
      <w:r w:rsidRPr="00804D0B">
        <w:rPr>
          <w:rFonts w:ascii="Arial" w:hAnsi="Arial" w:cs="Arial"/>
          <w:b/>
          <w:bCs/>
          <w:lang w:val="sl-SI"/>
        </w:rPr>
        <w:t>Nakup in implementacija videokonferenčne in pripadajoče avdio-video opreme za sodišča</w:t>
      </w:r>
    </w:p>
    <w:p w14:paraId="21D090CD" w14:textId="77777777" w:rsidR="00FE2D16" w:rsidRPr="00804D0B" w:rsidRDefault="00FE2D16" w:rsidP="00FE2D16">
      <w:pPr>
        <w:rPr>
          <w:rFonts w:ascii="Arial" w:hAnsi="Arial" w:cs="Arial"/>
          <w:b/>
          <w:sz w:val="22"/>
          <w:szCs w:val="22"/>
          <w:lang w:val="sl-SI"/>
        </w:rPr>
      </w:pPr>
    </w:p>
    <w:p w14:paraId="594FBF05" w14:textId="77777777" w:rsidR="00FE2D16" w:rsidRPr="00804D0B" w:rsidRDefault="00FE2D16" w:rsidP="00FE2D16">
      <w:pPr>
        <w:rPr>
          <w:rFonts w:ascii="Arial" w:hAnsi="Arial" w:cs="Arial"/>
          <w:lang w:val="sl-SI"/>
        </w:rPr>
      </w:pPr>
      <w:r w:rsidRPr="00804D0B">
        <w:rPr>
          <w:rFonts w:ascii="Arial" w:hAnsi="Arial" w:cs="Arial"/>
          <w:lang w:val="sl-SI"/>
        </w:rPr>
        <w:t xml:space="preserve">Naročnikova oznaka: </w:t>
      </w:r>
      <w:r w:rsidRPr="00804D0B">
        <w:rPr>
          <w:rFonts w:ascii="Arial" w:hAnsi="Arial" w:cs="Arial"/>
          <w:b/>
          <w:lang w:val="sl-SI"/>
        </w:rPr>
        <w:t>4300-6/2024-2030</w:t>
      </w:r>
      <w:bookmarkEnd w:id="0"/>
    </w:p>
    <w:p w14:paraId="5C6F6F55" w14:textId="77777777" w:rsidR="00E5679C" w:rsidRPr="00804D0B" w:rsidRDefault="00E5679C" w:rsidP="00E5679C">
      <w:pPr>
        <w:rPr>
          <w:rFonts w:ascii="Arial" w:hAnsi="Arial" w:cs="Arial"/>
          <w:b/>
          <w:lang w:val="sl-SI"/>
        </w:rPr>
      </w:pPr>
    </w:p>
    <w:p w14:paraId="1B7A4DC9" w14:textId="77777777" w:rsidR="003A2C4F" w:rsidRPr="00804D0B" w:rsidRDefault="003A2C4F" w:rsidP="00DF2AF7">
      <w:pPr>
        <w:rPr>
          <w:rFonts w:ascii="Arial" w:hAnsi="Arial" w:cs="Arial"/>
          <w:lang w:val="sl-SI"/>
        </w:rPr>
      </w:pPr>
    </w:p>
    <w:p w14:paraId="3E06C8E0" w14:textId="77777777" w:rsidR="00A254B1" w:rsidRPr="00804D0B" w:rsidRDefault="00A254B1" w:rsidP="00DF2AF7">
      <w:pPr>
        <w:jc w:val="center"/>
        <w:rPr>
          <w:rFonts w:ascii="Arial" w:hAnsi="Arial" w:cs="Arial"/>
          <w:b/>
          <w:lang w:val="sl-SI"/>
        </w:rPr>
      </w:pPr>
      <w:r w:rsidRPr="00804D0B">
        <w:rPr>
          <w:rFonts w:ascii="Arial" w:hAnsi="Arial" w:cs="Arial"/>
          <w:b/>
          <w:lang w:val="sl-SI"/>
        </w:rPr>
        <w:t>IZJAVA O REFERENČNEM POSLU</w:t>
      </w:r>
    </w:p>
    <w:p w14:paraId="2554FD56" w14:textId="77777777" w:rsidR="00A254B1" w:rsidRPr="00804D0B" w:rsidRDefault="00A254B1" w:rsidP="00DF2AF7">
      <w:pPr>
        <w:rPr>
          <w:rFonts w:ascii="Arial" w:hAnsi="Arial" w:cs="Arial"/>
          <w:lang w:val="sl-SI"/>
        </w:rPr>
      </w:pPr>
    </w:p>
    <w:p w14:paraId="48879C6A" w14:textId="77777777" w:rsidR="00DF2AF7" w:rsidRPr="00804D0B" w:rsidRDefault="00A254B1" w:rsidP="00DF2AF7">
      <w:pPr>
        <w:spacing w:line="260" w:lineRule="exact"/>
        <w:rPr>
          <w:rFonts w:ascii="Arial" w:hAnsi="Arial" w:cs="Arial"/>
          <w:lang w:val="sl-SI"/>
        </w:rPr>
      </w:pPr>
      <w:r w:rsidRPr="00804D0B">
        <w:rPr>
          <w:rFonts w:ascii="Arial" w:hAnsi="Arial" w:cs="Arial"/>
          <w:lang w:val="sl-SI"/>
        </w:rPr>
        <w:t xml:space="preserve">Izjavljamo, da </w:t>
      </w:r>
      <w:r w:rsidR="00DF2AF7" w:rsidRPr="00804D0B">
        <w:rPr>
          <w:rFonts w:ascii="Arial" w:hAnsi="Arial" w:cs="Arial"/>
          <w:lang w:val="sl-SI"/>
        </w:rPr>
        <w:t xml:space="preserve">je ponudnik </w:t>
      </w:r>
    </w:p>
    <w:p w14:paraId="158875FD" w14:textId="77777777" w:rsidR="00DF2AF7" w:rsidRPr="00804D0B" w:rsidRDefault="00DF2AF7" w:rsidP="00DF2AF7">
      <w:pPr>
        <w:spacing w:line="260" w:lineRule="exact"/>
        <w:rPr>
          <w:rFonts w:ascii="Arial" w:hAnsi="Arial" w:cs="Arial"/>
          <w:lang w:val="sl-S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970"/>
      </w:tblGrid>
      <w:tr w:rsidR="00DF2AF7" w:rsidRPr="00804D0B" w14:paraId="706E77DA" w14:textId="77777777" w:rsidTr="00FF6007">
        <w:trPr>
          <w:trHeight w:val="203"/>
        </w:trPr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2F231878" w14:textId="77777777" w:rsidR="00DF2AF7" w:rsidRPr="00804D0B" w:rsidRDefault="00DF2AF7" w:rsidP="00DF2AF7">
            <w:pPr>
              <w:rPr>
                <w:rFonts w:ascii="Arial" w:hAnsi="Arial" w:cs="Arial"/>
                <w:b/>
                <w:color w:val="000000"/>
                <w:lang w:val="sl-SI"/>
              </w:rPr>
            </w:pP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</w:tbl>
    <w:p w14:paraId="58F8D23E" w14:textId="77777777" w:rsidR="00DF2AF7" w:rsidRPr="00804D0B" w:rsidRDefault="00DF2AF7" w:rsidP="00DF2AF7">
      <w:pPr>
        <w:spacing w:line="260" w:lineRule="exact"/>
        <w:rPr>
          <w:rFonts w:ascii="Arial" w:hAnsi="Arial" w:cs="Arial"/>
          <w:lang w:val="sl-SI"/>
        </w:rPr>
      </w:pPr>
    </w:p>
    <w:p w14:paraId="5DC0A818" w14:textId="23DBD155" w:rsidR="00B63F41" w:rsidRPr="00804D0B" w:rsidRDefault="00B63F41" w:rsidP="00B63F41">
      <w:pPr>
        <w:rPr>
          <w:rFonts w:ascii="Arial" w:hAnsi="Arial" w:cs="Arial"/>
          <w:lang w:val="sl-SI"/>
        </w:rPr>
      </w:pPr>
      <w:r w:rsidRPr="00804D0B">
        <w:rPr>
          <w:rFonts w:ascii="Arial" w:hAnsi="Arial" w:cs="Arial"/>
          <w:lang w:val="sl-SI"/>
        </w:rPr>
        <w:t xml:space="preserve">v </w:t>
      </w:r>
      <w:r w:rsidRPr="00804D0B">
        <w:rPr>
          <w:rFonts w:ascii="Arial" w:hAnsi="Arial" w:cs="Arial"/>
          <w:b/>
          <w:bCs/>
          <w:lang w:val="sl-SI"/>
        </w:rPr>
        <w:t>zadnjih petih</w:t>
      </w:r>
      <w:r w:rsidR="00884742" w:rsidRPr="00804D0B">
        <w:rPr>
          <w:rFonts w:ascii="Arial" w:hAnsi="Arial" w:cs="Arial"/>
          <w:b/>
          <w:bCs/>
          <w:lang w:val="sl-SI"/>
        </w:rPr>
        <w:t xml:space="preserve"> (5)</w:t>
      </w:r>
      <w:r w:rsidRPr="00804D0B">
        <w:rPr>
          <w:rFonts w:ascii="Arial" w:hAnsi="Arial" w:cs="Arial"/>
          <w:b/>
          <w:bCs/>
          <w:lang w:val="sl-SI"/>
        </w:rPr>
        <w:t xml:space="preserve"> letih</w:t>
      </w:r>
      <w:r w:rsidRPr="00804D0B">
        <w:rPr>
          <w:rFonts w:ascii="Arial" w:hAnsi="Arial" w:cs="Arial"/>
          <w:lang w:val="sl-SI"/>
        </w:rPr>
        <w:t xml:space="preserve">, šteto od dneva objave obvestila na </w:t>
      </w:r>
      <w:r w:rsidR="00884742" w:rsidRPr="00804D0B">
        <w:rPr>
          <w:rFonts w:ascii="Arial" w:hAnsi="Arial" w:cs="Arial"/>
          <w:lang w:val="sl-SI"/>
        </w:rPr>
        <w:t>p</w:t>
      </w:r>
      <w:r w:rsidRPr="00804D0B">
        <w:rPr>
          <w:rFonts w:ascii="Arial" w:hAnsi="Arial" w:cs="Arial"/>
          <w:lang w:val="sl-SI"/>
        </w:rPr>
        <w:t xml:space="preserve">ortalu javnih naročil, </w:t>
      </w:r>
      <w:r w:rsidR="00804D0B" w:rsidRPr="00804D0B">
        <w:rPr>
          <w:rFonts w:ascii="Arial" w:hAnsi="Arial" w:cs="Arial"/>
          <w:b/>
          <w:bCs/>
          <w:lang w:val="sl-SI"/>
        </w:rPr>
        <w:t xml:space="preserve">uspešno </w:t>
      </w:r>
      <w:r w:rsidR="00804D0B" w:rsidRPr="00804D0B">
        <w:rPr>
          <w:rFonts w:ascii="Arial" w:hAnsi="Arial" w:cs="Arial"/>
          <w:b/>
          <w:bCs/>
          <w:lang w:val="sl-SI"/>
        </w:rPr>
        <w:t>zaključil</w:t>
      </w:r>
      <w:r w:rsidR="00804D0B">
        <w:rPr>
          <w:rFonts w:ascii="Arial" w:hAnsi="Arial" w:cs="Arial"/>
          <w:b/>
          <w:bCs/>
          <w:lang w:val="sl-SI"/>
        </w:rPr>
        <w:t xml:space="preserve"> </w:t>
      </w:r>
      <w:r w:rsidR="00804D0B" w:rsidRPr="00804D0B">
        <w:rPr>
          <w:rFonts w:ascii="Arial" w:hAnsi="Arial" w:cs="Arial"/>
          <w:lang w:val="sl-SI"/>
        </w:rPr>
        <w:t>(</w:t>
      </w:r>
      <w:r w:rsidR="00804D0B" w:rsidRPr="00804D0B">
        <w:rPr>
          <w:rFonts w:ascii="Arial" w:hAnsi="Arial" w:cs="Arial"/>
          <w:i/>
          <w:iCs/>
          <w:lang w:val="sl-SI"/>
        </w:rPr>
        <w:t xml:space="preserve">količinsko, kakovostno, v dogovorjenih rokih in v skladu s pogodbenimi obveznostmi oziroma naročilom vzpostavljen sistem, ki je bil predan naročniku referenčnega </w:t>
      </w:r>
      <w:r w:rsidR="00804D0B" w:rsidRPr="00804D0B">
        <w:rPr>
          <w:rFonts w:ascii="Arial" w:hAnsi="Arial" w:cs="Arial"/>
          <w:i/>
          <w:iCs/>
          <w:lang w:val="sl-SI"/>
        </w:rPr>
        <w:t>posla</w:t>
      </w:r>
      <w:r w:rsidR="00804D0B" w:rsidRPr="00804D0B">
        <w:rPr>
          <w:rFonts w:ascii="Arial" w:hAnsi="Arial" w:cs="Arial"/>
          <w:lang w:val="sl-SI"/>
        </w:rPr>
        <w:t xml:space="preserve">) </w:t>
      </w:r>
      <w:r w:rsidR="00804D0B" w:rsidRPr="00804D0B">
        <w:rPr>
          <w:rFonts w:ascii="Arial" w:hAnsi="Arial" w:cs="Arial"/>
          <w:b/>
          <w:bCs/>
          <w:lang w:val="sl-SI"/>
        </w:rPr>
        <w:t>referenčn</w:t>
      </w:r>
      <w:r w:rsidR="00804D0B" w:rsidRPr="00804D0B">
        <w:rPr>
          <w:rFonts w:ascii="Arial" w:hAnsi="Arial" w:cs="Arial"/>
          <w:b/>
          <w:bCs/>
          <w:lang w:val="sl-SI"/>
        </w:rPr>
        <w:t>i</w:t>
      </w:r>
      <w:r w:rsidR="00804D0B" w:rsidRPr="00804D0B">
        <w:rPr>
          <w:rFonts w:ascii="Arial" w:hAnsi="Arial" w:cs="Arial"/>
          <w:b/>
          <w:bCs/>
          <w:lang w:val="sl-SI"/>
        </w:rPr>
        <w:t xml:space="preserve"> pos</w:t>
      </w:r>
      <w:r w:rsidR="00804D0B">
        <w:rPr>
          <w:rFonts w:ascii="Arial" w:hAnsi="Arial" w:cs="Arial"/>
          <w:b/>
          <w:bCs/>
          <w:lang w:val="sl-SI"/>
        </w:rPr>
        <w:t>el</w:t>
      </w:r>
      <w:r w:rsidR="00804D0B" w:rsidRPr="00804D0B">
        <w:rPr>
          <w:rFonts w:ascii="Arial" w:hAnsi="Arial" w:cs="Arial"/>
          <w:b/>
          <w:bCs/>
          <w:lang w:val="sl-SI"/>
        </w:rPr>
        <w:t>, ki zajema dobavo, montažo in vzpostavitev delovanja avdio, video in/ali videokonferenč</w:t>
      </w:r>
      <w:r w:rsidR="00804D0B">
        <w:rPr>
          <w:rFonts w:ascii="Arial" w:hAnsi="Arial" w:cs="Arial"/>
          <w:b/>
          <w:bCs/>
          <w:lang w:val="sl-SI"/>
        </w:rPr>
        <w:t>nih</w:t>
      </w:r>
      <w:r w:rsidR="00804D0B" w:rsidRPr="00804D0B">
        <w:rPr>
          <w:rFonts w:ascii="Arial" w:hAnsi="Arial" w:cs="Arial"/>
          <w:b/>
          <w:bCs/>
          <w:lang w:val="sl-SI"/>
        </w:rPr>
        <w:t xml:space="preserve"> sistem</w:t>
      </w:r>
      <w:r w:rsidR="00804D0B">
        <w:rPr>
          <w:rFonts w:ascii="Arial" w:hAnsi="Arial" w:cs="Arial"/>
          <w:b/>
          <w:bCs/>
          <w:lang w:val="sl-SI"/>
        </w:rPr>
        <w:t>ov,</w:t>
      </w:r>
      <w:r w:rsidR="00804D0B" w:rsidRPr="00804D0B">
        <w:rPr>
          <w:rFonts w:ascii="Arial" w:hAnsi="Arial" w:cs="Arial"/>
          <w:b/>
          <w:bCs/>
          <w:lang w:val="sl-SI"/>
        </w:rPr>
        <w:t xml:space="preserve"> </w:t>
      </w:r>
      <w:r w:rsidR="00340C67" w:rsidRPr="00804D0B">
        <w:rPr>
          <w:rFonts w:ascii="Arial" w:hAnsi="Arial" w:cs="Arial"/>
          <w:lang w:val="sl-SI"/>
        </w:rPr>
        <w:t xml:space="preserve">v skupni pogodbeni vrednosti </w:t>
      </w:r>
      <w:r w:rsidR="008359A0" w:rsidRPr="00804D0B">
        <w:rPr>
          <w:rFonts w:ascii="Arial" w:hAnsi="Arial" w:cs="Arial"/>
          <w:b/>
          <w:bCs/>
          <w:lang w:val="sl-SI"/>
        </w:rPr>
        <w:t>najmanj 50</w:t>
      </w:r>
      <w:r w:rsidRPr="00804D0B">
        <w:rPr>
          <w:rFonts w:ascii="Arial" w:hAnsi="Arial" w:cs="Arial"/>
          <w:b/>
          <w:bCs/>
          <w:lang w:val="sl-SI"/>
        </w:rPr>
        <w:t>.000,00 EUR brez DDV</w:t>
      </w:r>
      <w:r w:rsidRPr="00804D0B">
        <w:rPr>
          <w:rFonts w:ascii="Arial" w:hAnsi="Arial" w:cs="Arial"/>
          <w:lang w:val="sl-SI"/>
        </w:rPr>
        <w:t>, in sicer:</w:t>
      </w:r>
    </w:p>
    <w:p w14:paraId="5CA66BAA" w14:textId="42FD9A54" w:rsidR="00A254B1" w:rsidRPr="00804D0B" w:rsidRDefault="00A254B1" w:rsidP="00DD3A4C">
      <w:pPr>
        <w:spacing w:line="260" w:lineRule="exact"/>
        <w:rPr>
          <w:rFonts w:ascii="Arial" w:hAnsi="Arial" w:cs="Arial"/>
          <w:lang w:val="sl-SI"/>
        </w:rPr>
      </w:pPr>
    </w:p>
    <w:p w14:paraId="777D3C1C" w14:textId="77777777" w:rsidR="00A53C6D" w:rsidRPr="00804D0B" w:rsidRDefault="00A53C6D" w:rsidP="00DD3A4C">
      <w:pPr>
        <w:spacing w:line="260" w:lineRule="exact"/>
        <w:rPr>
          <w:rFonts w:ascii="Arial" w:hAnsi="Arial" w:cs="Arial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3822"/>
      </w:tblGrid>
      <w:tr w:rsidR="00A254B1" w:rsidRPr="00804D0B" w14:paraId="1871AA0C" w14:textId="77777777" w:rsidTr="00420320">
        <w:tc>
          <w:tcPr>
            <w:tcW w:w="5132" w:type="dxa"/>
            <w:shd w:val="clear" w:color="auto" w:fill="F2F2F2"/>
            <w:vAlign w:val="center"/>
          </w:tcPr>
          <w:p w14:paraId="1A77F8D5" w14:textId="5059838D" w:rsidR="00A254B1" w:rsidRPr="00804D0B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bookmarkStart w:id="1" w:name="_Hlk535489726"/>
            <w:r w:rsidRPr="00804D0B">
              <w:rPr>
                <w:rFonts w:ascii="Arial" w:hAnsi="Arial" w:cs="Arial"/>
                <w:i/>
                <w:lang w:val="sl-SI"/>
              </w:rPr>
              <w:t xml:space="preserve">Naziv naročnika referenčnega </w:t>
            </w:r>
            <w:r w:rsidR="00CE31C6" w:rsidRPr="00804D0B">
              <w:rPr>
                <w:rFonts w:ascii="Arial" w:hAnsi="Arial" w:cs="Arial"/>
                <w:i/>
                <w:lang w:val="sl-SI"/>
              </w:rPr>
              <w:t>posla</w:t>
            </w:r>
            <w:r w:rsidRPr="00804D0B">
              <w:rPr>
                <w:rFonts w:ascii="Arial" w:hAnsi="Arial" w:cs="Arial"/>
                <w:i/>
                <w:lang w:val="sl-SI"/>
              </w:rPr>
              <w:t>:</w:t>
            </w:r>
          </w:p>
          <w:p w14:paraId="0791C432" w14:textId="77777777" w:rsidR="00A254B1" w:rsidRPr="00804D0B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822" w:type="dxa"/>
            <w:shd w:val="clear" w:color="auto" w:fill="auto"/>
          </w:tcPr>
          <w:p w14:paraId="7E206A35" w14:textId="77777777" w:rsidR="00A254B1" w:rsidRPr="00804D0B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  <w:p w14:paraId="3C976E5D" w14:textId="77777777" w:rsidR="00A254B1" w:rsidRPr="00804D0B" w:rsidRDefault="00A254B1" w:rsidP="00DF2AF7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A254B1" w:rsidRPr="00804D0B" w14:paraId="73189712" w14:textId="77777777" w:rsidTr="00F45758">
        <w:trPr>
          <w:trHeight w:val="577"/>
        </w:trPr>
        <w:tc>
          <w:tcPr>
            <w:tcW w:w="5132" w:type="dxa"/>
            <w:shd w:val="clear" w:color="auto" w:fill="F2F2F2"/>
            <w:vAlign w:val="center"/>
          </w:tcPr>
          <w:p w14:paraId="5B95540B" w14:textId="77777777" w:rsidR="00F45758" w:rsidRPr="00804D0B" w:rsidRDefault="00F45758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0AC600FE" w14:textId="4BE01B4A" w:rsidR="00A254B1" w:rsidRPr="00804D0B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04D0B">
              <w:rPr>
                <w:rFonts w:ascii="Arial" w:hAnsi="Arial" w:cs="Arial"/>
                <w:i/>
                <w:lang w:val="sl-SI"/>
              </w:rPr>
              <w:t>Naziv referenčnega p</w:t>
            </w:r>
            <w:r w:rsidR="00CE31C6" w:rsidRPr="00804D0B">
              <w:rPr>
                <w:rFonts w:ascii="Arial" w:hAnsi="Arial" w:cs="Arial"/>
                <w:i/>
                <w:lang w:val="sl-SI"/>
              </w:rPr>
              <w:t>osla</w:t>
            </w:r>
            <w:r w:rsidRPr="00804D0B">
              <w:rPr>
                <w:rFonts w:ascii="Arial" w:hAnsi="Arial" w:cs="Arial"/>
                <w:i/>
                <w:lang w:val="sl-SI"/>
              </w:rPr>
              <w:t>:</w:t>
            </w:r>
          </w:p>
          <w:p w14:paraId="6920BF54" w14:textId="77777777" w:rsidR="00A254B1" w:rsidRPr="00804D0B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822" w:type="dxa"/>
            <w:shd w:val="clear" w:color="auto" w:fill="auto"/>
          </w:tcPr>
          <w:p w14:paraId="2858D60E" w14:textId="77777777" w:rsidR="00A254B1" w:rsidRPr="00804D0B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A254B1" w:rsidRPr="00804D0B" w14:paraId="5D63A225" w14:textId="77777777" w:rsidTr="00420320">
        <w:trPr>
          <w:trHeight w:val="871"/>
        </w:trPr>
        <w:tc>
          <w:tcPr>
            <w:tcW w:w="5132" w:type="dxa"/>
            <w:shd w:val="clear" w:color="auto" w:fill="F2F2F2"/>
            <w:vAlign w:val="center"/>
          </w:tcPr>
          <w:p w14:paraId="11689264" w14:textId="5A5E1068" w:rsidR="00A254B1" w:rsidRPr="00804D0B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04D0B">
              <w:rPr>
                <w:rFonts w:ascii="Arial" w:hAnsi="Arial" w:cs="Arial"/>
                <w:i/>
                <w:lang w:val="sl-SI"/>
              </w:rPr>
              <w:t>Naziv izvajalca p</w:t>
            </w:r>
            <w:r w:rsidR="00CE31C6" w:rsidRPr="00804D0B">
              <w:rPr>
                <w:rFonts w:ascii="Arial" w:hAnsi="Arial" w:cs="Arial"/>
                <w:i/>
                <w:lang w:val="sl-SI"/>
              </w:rPr>
              <w:t>osla</w:t>
            </w:r>
            <w:r w:rsidRPr="00804D0B">
              <w:rPr>
                <w:rFonts w:ascii="Arial" w:hAnsi="Arial" w:cs="Arial"/>
                <w:i/>
                <w:lang w:val="sl-SI"/>
              </w:rPr>
              <w:t xml:space="preserve"> (z navedbo vseh partnerjev/podizvajalcev</w:t>
            </w:r>
            <w:r w:rsidR="00CE24B7" w:rsidRPr="00804D0B">
              <w:rPr>
                <w:rFonts w:ascii="Arial" w:hAnsi="Arial" w:cs="Arial"/>
                <w:i/>
                <w:lang w:val="sl-SI"/>
              </w:rPr>
              <w:t>):</w:t>
            </w:r>
          </w:p>
        </w:tc>
        <w:tc>
          <w:tcPr>
            <w:tcW w:w="3822" w:type="dxa"/>
            <w:shd w:val="clear" w:color="auto" w:fill="auto"/>
          </w:tcPr>
          <w:p w14:paraId="73C4BBC0" w14:textId="77777777" w:rsidR="00A254B1" w:rsidRPr="00804D0B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A254B1" w:rsidRPr="00804D0B" w14:paraId="67C7C178" w14:textId="77777777" w:rsidTr="00420320">
        <w:trPr>
          <w:trHeight w:val="881"/>
        </w:trPr>
        <w:tc>
          <w:tcPr>
            <w:tcW w:w="5132" w:type="dxa"/>
            <w:shd w:val="clear" w:color="auto" w:fill="F2F2F2"/>
            <w:vAlign w:val="center"/>
          </w:tcPr>
          <w:p w14:paraId="525046C6" w14:textId="63EABC7C" w:rsidR="00A254B1" w:rsidRPr="00804D0B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04D0B">
              <w:rPr>
                <w:rFonts w:ascii="Arial" w:hAnsi="Arial" w:cs="Arial"/>
                <w:i/>
                <w:lang w:val="sl-SI"/>
              </w:rPr>
              <w:t>Št. pogodbe</w:t>
            </w:r>
            <w:r w:rsidR="008359A0" w:rsidRPr="00804D0B">
              <w:rPr>
                <w:rFonts w:ascii="Arial" w:hAnsi="Arial" w:cs="Arial"/>
                <w:i/>
                <w:lang w:val="sl-SI"/>
              </w:rPr>
              <w:t xml:space="preserve"> </w:t>
            </w:r>
            <w:r w:rsidRPr="00804D0B">
              <w:rPr>
                <w:rFonts w:ascii="Arial" w:hAnsi="Arial" w:cs="Arial"/>
                <w:i/>
                <w:lang w:val="sl-SI"/>
              </w:rPr>
              <w:t>ali druge pravne podlage in datum sklenitve:</w:t>
            </w:r>
          </w:p>
        </w:tc>
        <w:tc>
          <w:tcPr>
            <w:tcW w:w="3822" w:type="dxa"/>
            <w:shd w:val="clear" w:color="auto" w:fill="auto"/>
          </w:tcPr>
          <w:p w14:paraId="6CB7F1E5" w14:textId="77777777" w:rsidR="00A254B1" w:rsidRPr="00804D0B" w:rsidRDefault="00A254B1" w:rsidP="00DF2AF7">
            <w:pPr>
              <w:spacing w:before="120"/>
              <w:rPr>
                <w:rFonts w:ascii="Arial" w:hAnsi="Arial" w:cs="Arial"/>
                <w:lang w:val="sl-SI"/>
              </w:rPr>
            </w:pP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A254B1" w:rsidRPr="00804D0B" w14:paraId="40E315ED" w14:textId="77777777" w:rsidTr="00420320">
        <w:tc>
          <w:tcPr>
            <w:tcW w:w="5132" w:type="dxa"/>
            <w:shd w:val="clear" w:color="auto" w:fill="F2F2F2"/>
            <w:vAlign w:val="center"/>
          </w:tcPr>
          <w:p w14:paraId="75560C5B" w14:textId="27CE30F6" w:rsidR="00A254B1" w:rsidRPr="00804D0B" w:rsidRDefault="00A254B1" w:rsidP="00DF2AF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04D0B">
              <w:rPr>
                <w:rFonts w:ascii="Arial" w:hAnsi="Arial" w:cs="Arial"/>
                <w:i/>
                <w:lang w:val="sl-SI"/>
              </w:rPr>
              <w:t xml:space="preserve">Kratek opis </w:t>
            </w:r>
            <w:r w:rsidR="00CE31C6" w:rsidRPr="00804D0B">
              <w:rPr>
                <w:rFonts w:ascii="Arial" w:hAnsi="Arial" w:cs="Arial"/>
                <w:i/>
                <w:lang w:val="sl-SI"/>
              </w:rPr>
              <w:t>posla</w:t>
            </w:r>
            <w:r w:rsidRPr="00804D0B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3822" w:type="dxa"/>
            <w:shd w:val="clear" w:color="auto" w:fill="auto"/>
          </w:tcPr>
          <w:p w14:paraId="0124F141" w14:textId="77777777" w:rsidR="00A254B1" w:rsidRPr="00804D0B" w:rsidRDefault="00A254B1" w:rsidP="00DF2AF7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  <w:p w14:paraId="0147F733" w14:textId="77777777" w:rsidR="00A254B1" w:rsidRPr="00804D0B" w:rsidRDefault="00A254B1" w:rsidP="00DF2AF7">
            <w:pPr>
              <w:spacing w:before="120"/>
              <w:rPr>
                <w:rFonts w:ascii="Arial" w:hAnsi="Arial" w:cs="Arial"/>
                <w:lang w:val="sl-SI"/>
              </w:rPr>
            </w:pPr>
          </w:p>
        </w:tc>
      </w:tr>
      <w:tr w:rsidR="000239AC" w:rsidRPr="00804D0B" w14:paraId="0CE0B1A4" w14:textId="77777777" w:rsidTr="00420320">
        <w:trPr>
          <w:trHeight w:val="436"/>
        </w:trPr>
        <w:tc>
          <w:tcPr>
            <w:tcW w:w="5132" w:type="dxa"/>
            <w:shd w:val="clear" w:color="auto" w:fill="F2F2F2"/>
            <w:vAlign w:val="center"/>
          </w:tcPr>
          <w:p w14:paraId="0F308EC1" w14:textId="58A194E7" w:rsidR="000239AC" w:rsidRPr="00804D0B" w:rsidRDefault="00CE31C6" w:rsidP="000239AC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04D0B">
              <w:rPr>
                <w:rFonts w:ascii="Arial" w:hAnsi="Arial" w:cs="Arial"/>
                <w:i/>
                <w:lang w:val="sl-SI"/>
              </w:rPr>
              <w:t xml:space="preserve">Skupna </w:t>
            </w:r>
            <w:r w:rsidR="00804D0B">
              <w:rPr>
                <w:rFonts w:ascii="Arial" w:hAnsi="Arial" w:cs="Arial"/>
                <w:i/>
                <w:lang w:val="sl-SI"/>
              </w:rPr>
              <w:t xml:space="preserve">pogodbena </w:t>
            </w:r>
            <w:r w:rsidRPr="00804D0B">
              <w:rPr>
                <w:rFonts w:ascii="Arial" w:hAnsi="Arial" w:cs="Arial"/>
                <w:i/>
                <w:lang w:val="sl-SI"/>
              </w:rPr>
              <w:t xml:space="preserve">vrednost </w:t>
            </w:r>
            <w:r w:rsidR="00804D0B">
              <w:rPr>
                <w:rFonts w:ascii="Arial" w:hAnsi="Arial" w:cs="Arial"/>
                <w:i/>
                <w:lang w:val="sl-SI"/>
              </w:rPr>
              <w:t>posla</w:t>
            </w:r>
            <w:r w:rsidRPr="00804D0B">
              <w:rPr>
                <w:rFonts w:ascii="Arial" w:hAnsi="Arial" w:cs="Arial"/>
                <w:i/>
                <w:lang w:val="sl-SI"/>
              </w:rPr>
              <w:t xml:space="preserve"> </w:t>
            </w:r>
            <w:r w:rsidR="000239AC" w:rsidRPr="00804D0B">
              <w:rPr>
                <w:rFonts w:ascii="Arial" w:hAnsi="Arial" w:cs="Arial"/>
                <w:i/>
                <w:lang w:val="sl-SI"/>
              </w:rPr>
              <w:t>v EUR brez DDV:</w:t>
            </w:r>
          </w:p>
          <w:p w14:paraId="6EFD9BD0" w14:textId="29DE6FB8" w:rsidR="00990D49" w:rsidRPr="00804D0B" w:rsidRDefault="00990D49" w:rsidP="000239AC">
            <w:pPr>
              <w:jc w:val="left"/>
              <w:rPr>
                <w:rFonts w:ascii="Arial" w:hAnsi="Arial" w:cs="Arial"/>
                <w:b/>
                <w:color w:val="000000"/>
                <w:lang w:val="sl-SI"/>
              </w:rPr>
            </w:pPr>
          </w:p>
        </w:tc>
        <w:tc>
          <w:tcPr>
            <w:tcW w:w="3822" w:type="dxa"/>
            <w:shd w:val="clear" w:color="auto" w:fill="auto"/>
          </w:tcPr>
          <w:p w14:paraId="124F724D" w14:textId="77777777" w:rsidR="000239AC" w:rsidRPr="00804D0B" w:rsidRDefault="000239AC" w:rsidP="000239AC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8359A0" w:rsidRPr="00804D0B" w14:paraId="3AD5E6ED" w14:textId="77777777" w:rsidTr="00804D0B">
        <w:trPr>
          <w:trHeight w:val="587"/>
        </w:trPr>
        <w:tc>
          <w:tcPr>
            <w:tcW w:w="5132" w:type="dxa"/>
            <w:shd w:val="clear" w:color="auto" w:fill="F2F2F2"/>
            <w:vAlign w:val="center"/>
          </w:tcPr>
          <w:p w14:paraId="06CE9F54" w14:textId="6A403DEC" w:rsidR="008359A0" w:rsidRPr="00804D0B" w:rsidRDefault="00804D0B" w:rsidP="00420320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Datum zaključka oziroma primopredaje posla</w:t>
            </w:r>
            <w:r w:rsidR="008359A0" w:rsidRPr="00804D0B">
              <w:rPr>
                <w:rFonts w:ascii="Arial" w:hAnsi="Arial" w:cs="Arial"/>
                <w:i/>
                <w:lang w:val="sl-SI"/>
              </w:rPr>
              <w:t>:</w:t>
            </w:r>
          </w:p>
        </w:tc>
        <w:tc>
          <w:tcPr>
            <w:tcW w:w="3822" w:type="dxa"/>
            <w:shd w:val="clear" w:color="auto" w:fill="auto"/>
          </w:tcPr>
          <w:p w14:paraId="3FC31A54" w14:textId="3A1D206B" w:rsidR="008359A0" w:rsidRPr="00804D0B" w:rsidRDefault="008359A0" w:rsidP="00EA1A1E">
            <w:pPr>
              <w:spacing w:before="120"/>
              <w:rPr>
                <w:rFonts w:ascii="Arial" w:hAnsi="Arial" w:cs="Arial"/>
                <w:b/>
                <w:color w:val="000000"/>
                <w:lang w:val="sl-SI"/>
              </w:rPr>
            </w:pP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color w:val="000000"/>
                <w:lang w:val="sl-SI"/>
              </w:rPr>
              <w:fldChar w:fldCharType="end"/>
            </w:r>
          </w:p>
        </w:tc>
      </w:tr>
      <w:tr w:rsidR="00D22BB8" w:rsidRPr="00804D0B" w14:paraId="067F0430" w14:textId="77777777" w:rsidTr="00420320">
        <w:trPr>
          <w:trHeight w:val="1101"/>
        </w:trPr>
        <w:tc>
          <w:tcPr>
            <w:tcW w:w="5132" w:type="dxa"/>
            <w:shd w:val="clear" w:color="auto" w:fill="F2F2F2"/>
            <w:vAlign w:val="center"/>
          </w:tcPr>
          <w:p w14:paraId="7C6EB2C4" w14:textId="77777777" w:rsidR="00D22BB8" w:rsidRPr="00804D0B" w:rsidRDefault="00D22BB8" w:rsidP="00D22BB8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804D0B">
              <w:rPr>
                <w:rFonts w:ascii="Arial" w:hAnsi="Arial" w:cs="Arial"/>
                <w:i/>
                <w:lang w:val="sl-SI"/>
              </w:rPr>
              <w:t>Kontaktne osebe naročnika referenčnega projekta in    telefonske številke ali elektronski naslov, kjer je mogoče navedeno preveriti:</w:t>
            </w:r>
          </w:p>
        </w:tc>
        <w:tc>
          <w:tcPr>
            <w:tcW w:w="3822" w:type="dxa"/>
            <w:shd w:val="clear" w:color="auto" w:fill="auto"/>
          </w:tcPr>
          <w:p w14:paraId="3DCCF9BF" w14:textId="77777777" w:rsidR="00D22BB8" w:rsidRPr="00804D0B" w:rsidRDefault="00D22BB8" w:rsidP="00D22BB8">
            <w:pPr>
              <w:rPr>
                <w:rFonts w:ascii="Arial" w:hAnsi="Arial" w:cs="Arial"/>
                <w:lang w:val="sl-SI"/>
              </w:rPr>
            </w:pPr>
          </w:p>
          <w:p w14:paraId="7B95E7A1" w14:textId="77777777" w:rsidR="00D22BB8" w:rsidRPr="00804D0B" w:rsidRDefault="00D22BB8" w:rsidP="00D22BB8">
            <w:pPr>
              <w:rPr>
                <w:rFonts w:ascii="Arial" w:hAnsi="Arial" w:cs="Arial"/>
                <w:bCs/>
                <w:color w:val="000000"/>
                <w:lang w:val="sl-SI"/>
              </w:rPr>
            </w:pPr>
            <w:r w:rsidRPr="00804D0B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804D0B">
              <w:rPr>
                <w:rFonts w:ascii="Arial" w:hAnsi="Arial" w:cs="Arial"/>
                <w:lang w:val="sl-SI"/>
              </w:rPr>
              <w:t xml:space="preserve"> </w:t>
            </w:r>
            <w:r w:rsidRPr="00804D0B">
              <w:rPr>
                <w:rFonts w:ascii="Arial" w:hAnsi="Arial" w:cs="Arial"/>
                <w:bCs/>
                <w:color w:val="000000"/>
                <w:lang w:val="sl-SI"/>
              </w:rPr>
              <w:t xml:space="preserve">na telefonski številki: </w: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804D0B">
              <w:rPr>
                <w:rFonts w:ascii="Arial" w:hAnsi="Arial" w:cs="Arial"/>
                <w:bCs/>
                <w:color w:val="000000"/>
                <w:lang w:val="sl-SI"/>
              </w:rPr>
              <w:t xml:space="preserve"> ali elektronskem naslovu:</w: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separate"/>
            </w:r>
            <w:r w:rsidRPr="00804D0B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eastAsia="Arial Unicode MS" w:hAnsi="Arial" w:cs="Arial"/>
                <w:b/>
                <w:bCs/>
                <w:noProof/>
                <w:color w:val="000000"/>
                <w:lang w:val="sl-SI"/>
              </w:rPr>
              <w:t> </w:t>
            </w:r>
            <w:r w:rsidRPr="00804D0B">
              <w:rPr>
                <w:rFonts w:ascii="Arial" w:hAnsi="Arial" w:cs="Arial"/>
                <w:b/>
                <w:bCs/>
                <w:color w:val="000000"/>
                <w:lang w:val="sl-SI"/>
              </w:rPr>
              <w:fldChar w:fldCharType="end"/>
            </w:r>
            <w:r w:rsidRPr="00804D0B">
              <w:rPr>
                <w:rFonts w:ascii="Arial" w:hAnsi="Arial" w:cs="Arial"/>
                <w:bCs/>
                <w:color w:val="000000"/>
                <w:lang w:val="sl-SI"/>
              </w:rPr>
              <w:t>.</w:t>
            </w:r>
          </w:p>
          <w:p w14:paraId="40E40420" w14:textId="77777777" w:rsidR="00D22BB8" w:rsidRPr="00804D0B" w:rsidRDefault="00D22BB8" w:rsidP="00D22BB8">
            <w:pPr>
              <w:rPr>
                <w:rFonts w:ascii="Arial" w:hAnsi="Arial" w:cs="Arial"/>
                <w:lang w:val="sl-SI"/>
              </w:rPr>
            </w:pPr>
          </w:p>
        </w:tc>
      </w:tr>
    </w:tbl>
    <w:bookmarkEnd w:id="1"/>
    <w:p w14:paraId="2463250F" w14:textId="0F343A8F" w:rsidR="00D570CB" w:rsidRPr="00804D0B" w:rsidRDefault="00D570CB" w:rsidP="00D570CB">
      <w:pPr>
        <w:spacing w:before="80"/>
        <w:rPr>
          <w:rFonts w:cs="Calibri"/>
          <w:i/>
          <w:iCs/>
          <w:sz w:val="18"/>
          <w:szCs w:val="18"/>
          <w:lang w:val="sl-SI" w:eastAsia="sl-SI"/>
        </w:rPr>
      </w:pPr>
      <w:r w:rsidRPr="00804D0B">
        <w:rPr>
          <w:rFonts w:cs="Calibri"/>
          <w:i/>
          <w:iCs/>
          <w:sz w:val="18"/>
          <w:szCs w:val="18"/>
          <w:lang w:val="sl-SI"/>
        </w:rPr>
        <w:t xml:space="preserve">   </w:t>
      </w:r>
      <w:r w:rsidRPr="00804D0B">
        <w:rPr>
          <w:rFonts w:cs="Calibri"/>
          <w:i/>
          <w:iCs/>
          <w:sz w:val="18"/>
          <w:szCs w:val="18"/>
          <w:lang w:val="sl-SI" w:eastAsia="sl-SI"/>
        </w:rPr>
        <w:t>Obrazec se po potrebi razmnoži in izpolni.</w:t>
      </w:r>
    </w:p>
    <w:p w14:paraId="613409A7" w14:textId="77777777" w:rsidR="00D570CB" w:rsidRPr="00804D0B" w:rsidRDefault="00D570CB" w:rsidP="00DF2AF7">
      <w:pPr>
        <w:rPr>
          <w:rFonts w:ascii="Arial" w:hAnsi="Arial" w:cs="Arial"/>
          <w:highlight w:val="cyan"/>
          <w:lang w:val="sl-SI"/>
        </w:rPr>
      </w:pPr>
    </w:p>
    <w:p w14:paraId="55FCC50E" w14:textId="77777777" w:rsidR="00B63F41" w:rsidRPr="00804D0B" w:rsidRDefault="00B63F41" w:rsidP="00B63F41">
      <w:pPr>
        <w:rPr>
          <w:lang w:val="sl-SI"/>
        </w:rPr>
      </w:pPr>
    </w:p>
    <w:p w14:paraId="14B35764" w14:textId="77777777" w:rsidR="00990D49" w:rsidRPr="00804D0B" w:rsidRDefault="00990D49" w:rsidP="00B63F41">
      <w:pPr>
        <w:rPr>
          <w:lang w:val="sl-SI"/>
        </w:rPr>
      </w:pPr>
    </w:p>
    <w:p w14:paraId="1E430B09" w14:textId="77777777" w:rsidR="00804D0B" w:rsidRDefault="00804D0B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br w:type="page"/>
      </w:r>
    </w:p>
    <w:p w14:paraId="453AF835" w14:textId="42FA7ABA" w:rsidR="00B63F41" w:rsidRPr="00804D0B" w:rsidRDefault="00990D49" w:rsidP="00B63F41">
      <w:pPr>
        <w:rPr>
          <w:rFonts w:ascii="Arial" w:hAnsi="Arial" w:cs="Arial"/>
          <w:b/>
          <w:bCs/>
          <w:sz w:val="22"/>
          <w:szCs w:val="22"/>
          <w:lang w:val="sl-SI"/>
        </w:rPr>
      </w:pPr>
      <w:r w:rsidRPr="00804D0B">
        <w:rPr>
          <w:rFonts w:ascii="Arial" w:hAnsi="Arial" w:cs="Arial"/>
          <w:b/>
          <w:bCs/>
          <w:sz w:val="22"/>
          <w:szCs w:val="22"/>
          <w:lang w:val="sl-SI"/>
        </w:rPr>
        <w:lastRenderedPageBreak/>
        <w:t xml:space="preserve">Potrditev izjave s strani referenčnega naročnika </w:t>
      </w:r>
      <w:r w:rsidR="00804D0B">
        <w:rPr>
          <w:rFonts w:ascii="Arial" w:hAnsi="Arial" w:cs="Arial"/>
          <w:b/>
          <w:bCs/>
          <w:sz w:val="22"/>
          <w:szCs w:val="22"/>
          <w:lang w:val="sl-SI"/>
        </w:rPr>
        <w:t>posla</w:t>
      </w:r>
      <w:r w:rsidRPr="00804D0B">
        <w:rPr>
          <w:rFonts w:ascii="Arial" w:hAnsi="Arial" w:cs="Arial"/>
          <w:b/>
          <w:bCs/>
          <w:sz w:val="22"/>
          <w:szCs w:val="22"/>
          <w:lang w:val="sl-SI"/>
        </w:rPr>
        <w:t>:</w:t>
      </w:r>
    </w:p>
    <w:p w14:paraId="46935E4B" w14:textId="77777777" w:rsidR="00990D49" w:rsidRPr="00804D0B" w:rsidRDefault="00990D49" w:rsidP="00B63F41">
      <w:pPr>
        <w:rPr>
          <w:rFonts w:ascii="Arial" w:hAnsi="Arial" w:cs="Arial"/>
          <w:b/>
          <w:bCs/>
          <w:lang w:val="sl-SI"/>
        </w:rPr>
      </w:pPr>
    </w:p>
    <w:p w14:paraId="5FCAF5DA" w14:textId="77777777" w:rsidR="00990D49" w:rsidRPr="00804D0B" w:rsidRDefault="00990D49" w:rsidP="00B63F41">
      <w:pPr>
        <w:rPr>
          <w:rFonts w:ascii="Arial" w:hAnsi="Arial" w:cs="Arial"/>
          <w:b/>
          <w:bCs/>
          <w:lang w:val="sl-SI"/>
        </w:rPr>
      </w:pPr>
    </w:p>
    <w:p w14:paraId="4217ED5C" w14:textId="77777777" w:rsidR="00A53C6D" w:rsidRPr="00804D0B" w:rsidRDefault="00A53C6D" w:rsidP="00DF2AF7">
      <w:pPr>
        <w:rPr>
          <w:rFonts w:ascii="Arial" w:hAnsi="Arial" w:cs="Arial"/>
          <w:lang w:val="sl-SI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A254B1" w:rsidRPr="00804D0B" w14:paraId="0CBA67B0" w14:textId="77777777" w:rsidTr="00185EC1">
        <w:trPr>
          <w:trHeight w:val="10"/>
        </w:trPr>
        <w:tc>
          <w:tcPr>
            <w:tcW w:w="3359" w:type="dxa"/>
          </w:tcPr>
          <w:p w14:paraId="2AF9B957" w14:textId="77777777" w:rsidR="00A254B1" w:rsidRPr="00804D0B" w:rsidRDefault="00A254B1" w:rsidP="00DF2AF7">
            <w:pPr>
              <w:rPr>
                <w:rFonts w:ascii="Arial" w:hAnsi="Arial" w:cs="Arial"/>
                <w:lang w:val="sl-SI" w:eastAsia="en-US"/>
              </w:rPr>
            </w:pPr>
            <w:bookmarkStart w:id="2" w:name="_Hlk32232746"/>
            <w:r w:rsidRPr="00804D0B">
              <w:rPr>
                <w:rFonts w:ascii="Arial" w:hAnsi="Arial" w:cs="Arial"/>
                <w:lang w:val="sl-SI" w:eastAsia="en-US"/>
              </w:rPr>
              <w:t xml:space="preserve">Kraj: </w:t>
            </w:r>
            <w:r w:rsidRPr="00804D0B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804D0B">
              <w:rPr>
                <w:rFonts w:ascii="Arial" w:hAnsi="Arial" w:cs="Arial"/>
                <w:lang w:val="sl-SI" w:eastAsia="en-US"/>
              </w:rPr>
            </w:r>
            <w:r w:rsidRPr="00804D0B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lang w:val="sl-SI" w:eastAsia="en-US"/>
              </w:rPr>
              <w:fldChar w:fldCharType="end"/>
            </w:r>
          </w:p>
          <w:p w14:paraId="49480D0E" w14:textId="77777777" w:rsidR="00DF2AF7" w:rsidRPr="00804D0B" w:rsidRDefault="00DF2AF7" w:rsidP="00DF2AF7">
            <w:pPr>
              <w:rPr>
                <w:rFonts w:ascii="Arial" w:hAnsi="Arial" w:cs="Arial"/>
                <w:lang w:val="sl-SI" w:eastAsia="en-US"/>
              </w:rPr>
            </w:pPr>
            <w:r w:rsidRPr="00804D0B">
              <w:rPr>
                <w:rFonts w:ascii="Arial" w:hAnsi="Arial" w:cs="Arial"/>
                <w:lang w:val="sl-SI" w:eastAsia="en-US"/>
              </w:rPr>
              <w:t>Datum</w:t>
            </w:r>
            <w:r w:rsidRPr="00804D0B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="00000000" w:rsidRPr="00804D0B">
              <w:rPr>
                <w:rFonts w:ascii="Arial" w:hAnsi="Arial" w:cs="Arial"/>
                <w:lang w:val="sl-SI" w:eastAsia="en-US"/>
              </w:rPr>
            </w:r>
            <w:r w:rsidR="00000000" w:rsidRPr="00804D0B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804D0B">
              <w:rPr>
                <w:rFonts w:ascii="Arial" w:hAnsi="Arial" w:cs="Arial"/>
                <w:lang w:val="sl-SI" w:eastAsia="en-US"/>
              </w:rPr>
              <w:fldChar w:fldCharType="end"/>
            </w:r>
            <w:r w:rsidRPr="00804D0B">
              <w:rPr>
                <w:rFonts w:ascii="Arial" w:hAnsi="Arial" w:cs="Arial"/>
                <w:lang w:val="sl-SI" w:eastAsia="en-US"/>
              </w:rPr>
              <w:t xml:space="preserve">: </w:t>
            </w:r>
            <w:r w:rsidRPr="00804D0B">
              <w:rPr>
                <w:rFonts w:ascii="Arial" w:hAnsi="Arial" w:cs="Arial"/>
                <w:b/>
                <w:lang w:val="sl-SI"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b/>
                <w:lang w:val="sl-SI" w:eastAsia="en-US"/>
              </w:rPr>
              <w:instrText xml:space="preserve"> FORMTEXT </w:instrText>
            </w:r>
            <w:r w:rsidRPr="00804D0B">
              <w:rPr>
                <w:rFonts w:ascii="Arial" w:hAnsi="Arial" w:cs="Arial"/>
                <w:b/>
                <w:lang w:val="sl-SI" w:eastAsia="en-US"/>
              </w:rPr>
            </w:r>
            <w:r w:rsidRPr="00804D0B">
              <w:rPr>
                <w:rFonts w:ascii="Arial" w:hAnsi="Arial" w:cs="Arial"/>
                <w:b/>
                <w:lang w:val="sl-SI" w:eastAsia="en-US"/>
              </w:rPr>
              <w:fldChar w:fldCharType="separate"/>
            </w:r>
            <w:r w:rsidRPr="00804D0B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b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b/>
                <w:lang w:val="sl-SI" w:eastAsia="en-US"/>
              </w:rPr>
              <w:fldChar w:fldCharType="end"/>
            </w:r>
          </w:p>
        </w:tc>
        <w:tc>
          <w:tcPr>
            <w:tcW w:w="1824" w:type="dxa"/>
          </w:tcPr>
          <w:p w14:paraId="6C29B2BE" w14:textId="77777777" w:rsidR="00A254B1" w:rsidRPr="00804D0B" w:rsidRDefault="00A254B1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</w:p>
        </w:tc>
        <w:tc>
          <w:tcPr>
            <w:tcW w:w="3778" w:type="dxa"/>
          </w:tcPr>
          <w:p w14:paraId="16BB0901" w14:textId="77777777" w:rsidR="00DF2AF7" w:rsidRPr="00804D0B" w:rsidRDefault="00DF2AF7" w:rsidP="00C369EC">
            <w:pPr>
              <w:tabs>
                <w:tab w:val="center" w:pos="7020"/>
              </w:tabs>
              <w:jc w:val="left"/>
              <w:rPr>
                <w:rFonts w:ascii="Arial" w:hAnsi="Arial" w:cs="Arial"/>
                <w:lang w:val="sl-SI" w:eastAsia="en-US"/>
              </w:rPr>
            </w:pPr>
            <w:r w:rsidRPr="00804D0B">
              <w:rPr>
                <w:rFonts w:ascii="Arial" w:hAnsi="Arial" w:cs="Arial"/>
                <w:lang w:val="sl-SI" w:eastAsia="en-US"/>
              </w:rPr>
              <w:t>Odgovorna oseba naročnika referenčnega posla</w:t>
            </w:r>
          </w:p>
          <w:p w14:paraId="20552715" w14:textId="77777777" w:rsidR="00DF2AF7" w:rsidRPr="00804D0B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</w:p>
          <w:p w14:paraId="7DC9218C" w14:textId="77777777" w:rsidR="00DF2AF7" w:rsidRPr="00804D0B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  <w:r w:rsidRPr="00804D0B">
              <w:rPr>
                <w:rFonts w:ascii="Arial" w:hAnsi="Arial" w:cs="Arial"/>
                <w:lang w:val="sl-SI"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04D0B">
              <w:rPr>
                <w:rFonts w:ascii="Arial" w:hAnsi="Arial" w:cs="Arial"/>
                <w:lang w:val="sl-SI" w:eastAsia="en-US"/>
              </w:rPr>
              <w:instrText xml:space="preserve"> FORMTEXT </w:instrText>
            </w:r>
            <w:r w:rsidRPr="00804D0B">
              <w:rPr>
                <w:rFonts w:ascii="Arial" w:hAnsi="Arial" w:cs="Arial"/>
                <w:lang w:val="sl-SI" w:eastAsia="en-US"/>
              </w:rPr>
            </w:r>
            <w:r w:rsidRPr="00804D0B">
              <w:rPr>
                <w:rFonts w:ascii="Arial" w:hAnsi="Arial" w:cs="Arial"/>
                <w:lang w:val="sl-SI" w:eastAsia="en-US"/>
              </w:rPr>
              <w:fldChar w:fldCharType="separate"/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noProof/>
                <w:lang w:val="sl-SI" w:eastAsia="en-US"/>
              </w:rPr>
              <w:t> </w:t>
            </w:r>
            <w:r w:rsidRPr="00804D0B">
              <w:rPr>
                <w:rFonts w:ascii="Arial" w:hAnsi="Arial" w:cs="Arial"/>
                <w:lang w:val="sl-SI" w:eastAsia="en-US"/>
              </w:rPr>
              <w:fldChar w:fldCharType="end"/>
            </w:r>
            <w:r w:rsidRPr="00804D0B">
              <w:rPr>
                <w:rFonts w:ascii="Arial" w:hAnsi="Arial" w:cs="Arial"/>
                <w:lang w:val="sl-SI" w:eastAsia="en-US"/>
              </w:rPr>
              <w:t xml:space="preserve"> </w:t>
            </w:r>
            <w:r w:rsidRPr="00804D0B">
              <w:rPr>
                <w:rFonts w:ascii="Arial" w:hAnsi="Arial" w:cs="Arial"/>
                <w:i/>
                <w:iCs/>
                <w:lang w:val="sl-SI" w:eastAsia="en-US"/>
              </w:rPr>
              <w:t>(ime in priimek)</w:t>
            </w:r>
          </w:p>
          <w:p w14:paraId="2818FEA8" w14:textId="77777777" w:rsidR="00DF2AF7" w:rsidRPr="00804D0B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</w:p>
          <w:p w14:paraId="61EE442D" w14:textId="77777777" w:rsidR="00DF2AF7" w:rsidRPr="00804D0B" w:rsidRDefault="00DF2AF7" w:rsidP="00DF2AF7">
            <w:pPr>
              <w:tabs>
                <w:tab w:val="center" w:pos="7020"/>
              </w:tabs>
              <w:rPr>
                <w:rFonts w:ascii="Arial" w:hAnsi="Arial" w:cs="Arial"/>
                <w:lang w:val="sl-SI" w:eastAsia="en-US"/>
              </w:rPr>
            </w:pPr>
            <w:r w:rsidRPr="00804D0B">
              <w:rPr>
                <w:rFonts w:ascii="Arial" w:hAnsi="Arial" w:cs="Arial"/>
                <w:lang w:val="sl-SI" w:eastAsia="en-US"/>
              </w:rPr>
              <w:t xml:space="preserve">____________________ </w:t>
            </w:r>
            <w:r w:rsidRPr="00804D0B">
              <w:rPr>
                <w:rFonts w:ascii="Arial" w:hAnsi="Arial" w:cs="Arial"/>
                <w:i/>
                <w:iCs/>
                <w:lang w:val="sl-SI" w:eastAsia="en-US"/>
              </w:rPr>
              <w:t>(podpis)</w:t>
            </w:r>
          </w:p>
        </w:tc>
      </w:tr>
      <w:tr w:rsidR="00A254B1" w:rsidRPr="00804D0B" w14:paraId="17A8924F" w14:textId="77777777" w:rsidTr="00185EC1">
        <w:trPr>
          <w:trHeight w:val="21"/>
        </w:trPr>
        <w:tc>
          <w:tcPr>
            <w:tcW w:w="3359" w:type="dxa"/>
            <w:hideMark/>
          </w:tcPr>
          <w:p w14:paraId="66288FA5" w14:textId="77777777" w:rsidR="00A254B1" w:rsidRPr="00804D0B" w:rsidRDefault="00A254B1" w:rsidP="00DF2AF7">
            <w:pPr>
              <w:rPr>
                <w:rFonts w:ascii="Arial" w:hAnsi="Arial" w:cs="Arial"/>
                <w:lang w:val="sl-SI" w:eastAsia="en-US"/>
              </w:rPr>
            </w:pPr>
          </w:p>
        </w:tc>
        <w:tc>
          <w:tcPr>
            <w:tcW w:w="1824" w:type="dxa"/>
          </w:tcPr>
          <w:p w14:paraId="3D1B9C6F" w14:textId="77777777" w:rsidR="00A254B1" w:rsidRPr="00804D0B" w:rsidRDefault="00A254B1" w:rsidP="00DF2AF7">
            <w:pPr>
              <w:rPr>
                <w:rFonts w:ascii="Arial" w:hAnsi="Arial" w:cs="Arial"/>
                <w:lang w:val="sl-SI" w:eastAsia="en-US"/>
              </w:rPr>
            </w:pPr>
          </w:p>
        </w:tc>
        <w:tc>
          <w:tcPr>
            <w:tcW w:w="3778" w:type="dxa"/>
          </w:tcPr>
          <w:p w14:paraId="674D32F3" w14:textId="77777777" w:rsidR="00A254B1" w:rsidRPr="00804D0B" w:rsidRDefault="00A254B1" w:rsidP="00DF2AF7">
            <w:pPr>
              <w:rPr>
                <w:rFonts w:ascii="Arial" w:hAnsi="Arial" w:cs="Arial"/>
                <w:i/>
                <w:lang w:val="sl-SI" w:eastAsia="en-US"/>
              </w:rPr>
            </w:pPr>
          </w:p>
        </w:tc>
      </w:tr>
      <w:bookmarkEnd w:id="2"/>
    </w:tbl>
    <w:p w14:paraId="3901A81B" w14:textId="77777777" w:rsidR="00E15521" w:rsidRPr="00804D0B" w:rsidRDefault="00E15521" w:rsidP="00185EC1">
      <w:pPr>
        <w:pStyle w:val="HTML-oblikovano"/>
      </w:pPr>
    </w:p>
    <w:sectPr w:rsidR="00E15521" w:rsidRPr="00804D0B" w:rsidSect="00C369EC">
      <w:headerReference w:type="default" r:id="rId7"/>
      <w:footerReference w:type="default" r:id="rId8"/>
      <w:pgSz w:w="11906" w:h="16838"/>
      <w:pgMar w:top="1417" w:right="1417" w:bottom="1134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D29F4" w14:textId="77777777" w:rsidR="004305DE" w:rsidRDefault="004305DE">
      <w:r>
        <w:separator/>
      </w:r>
    </w:p>
  </w:endnote>
  <w:endnote w:type="continuationSeparator" w:id="0">
    <w:p w14:paraId="09EFE1D8" w14:textId="77777777" w:rsidR="004305DE" w:rsidRDefault="0043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295542"/>
      <w:docPartObj>
        <w:docPartGallery w:val="Page Numbers (Bottom of Page)"/>
        <w:docPartUnique/>
      </w:docPartObj>
    </w:sdtPr>
    <w:sdtContent>
      <w:p w14:paraId="393426D9" w14:textId="0264644C" w:rsidR="00990D49" w:rsidRDefault="00990D49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0924CE6F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71CD8" w14:textId="77777777" w:rsidR="004305DE" w:rsidRDefault="004305DE">
      <w:r>
        <w:separator/>
      </w:r>
    </w:p>
  </w:footnote>
  <w:footnote w:type="continuationSeparator" w:id="0">
    <w:p w14:paraId="5CC27BDA" w14:textId="77777777" w:rsidR="004305DE" w:rsidRDefault="00430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704CD" w14:textId="77777777" w:rsidR="00B63F41" w:rsidRDefault="00B63F41" w:rsidP="00B63F41">
    <w:pPr>
      <w:pStyle w:val="Glava"/>
      <w:tabs>
        <w:tab w:val="left" w:pos="0"/>
        <w:tab w:val="left" w:pos="3828"/>
        <w:tab w:val="left" w:pos="4111"/>
      </w:tabs>
      <w:ind w:hanging="426"/>
      <w:jc w:val="center"/>
    </w:pPr>
    <w:bookmarkStart w:id="3" w:name="_Hlk164258721"/>
    <w:bookmarkStart w:id="4" w:name="_Hlk164258722"/>
  </w:p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2"/>
    </w:tblGrid>
    <w:tr w:rsidR="00397061" w14:paraId="22EE0015" w14:textId="77777777" w:rsidTr="00397061">
      <w:tc>
        <w:tcPr>
          <w:tcW w:w="4111" w:type="dxa"/>
        </w:tcPr>
        <w:p w14:paraId="4C5F3D41" w14:textId="77777777" w:rsidR="00397061" w:rsidRDefault="00397061" w:rsidP="00397061">
          <w:pPr>
            <w:pStyle w:val="datumtevilka"/>
            <w:rPr>
              <w:highlight w:val="yellow"/>
            </w:rPr>
          </w:pPr>
          <w:bookmarkStart w:id="5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1F85DAE8" wp14:editId="6D2BAF60">
                <wp:simplePos x="0" y="0"/>
                <wp:positionH relativeFrom="column">
                  <wp:posOffset>17780</wp:posOffset>
                </wp:positionH>
                <wp:positionV relativeFrom="paragraph">
                  <wp:posOffset>46355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7CBDC0F9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16A11E60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3E16FD8D" w14:textId="77777777" w:rsidR="00397061" w:rsidRDefault="00397061" w:rsidP="00397061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3FF3DF73" wp14:editId="09D01613">
                <wp:extent cx="1477383" cy="298450"/>
                <wp:effectExtent l="0" t="0" r="8890" b="6350"/>
                <wp:docPr id="3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658EBE-B49E-484C-AB50-CDB20C60E4C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>
                          <a:extLst>
                            <a:ext uri="{FF2B5EF4-FFF2-40B4-BE49-F238E27FC236}">
                              <a16:creationId xmlns:a16="http://schemas.microsoft.com/office/drawing/2014/main" id="{B9658EBE-B49E-484C-AB50-CDB20C60E4C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2495" cy="299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1309D84D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7BBBBFC9" w14:textId="77777777" w:rsidR="00397061" w:rsidRDefault="00397061" w:rsidP="00397061">
          <w:pPr>
            <w:pStyle w:val="datumtevilka"/>
            <w:rPr>
              <w:highlight w:val="yellow"/>
            </w:rPr>
          </w:pPr>
        </w:p>
        <w:p w14:paraId="6CB97C9A" w14:textId="77777777" w:rsidR="00397061" w:rsidRDefault="00397061" w:rsidP="00397061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0EEB7B78" wp14:editId="7AEC76A5">
                <wp:extent cx="1247775" cy="381646"/>
                <wp:effectExtent l="0" t="0" r="0" b="0"/>
                <wp:docPr id="2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D2AB3B-8E0E-4D1D-ADC0-792B74B5C1D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3">
                          <a:extLst>
                            <a:ext uri="{FF2B5EF4-FFF2-40B4-BE49-F238E27FC236}">
                              <a16:creationId xmlns:a16="http://schemas.microsoft.com/office/drawing/2014/main" id="{95D2AB3B-8E0E-4D1D-ADC0-792B74B5C1D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381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bookmarkEnd w:id="5"/>
  <w:p w14:paraId="795A58A4" w14:textId="2624D4E6" w:rsidR="00B63F41" w:rsidRDefault="00B63F41" w:rsidP="00B63F41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r>
      <w:tab/>
    </w:r>
    <w:r>
      <w:tab/>
    </w:r>
    <w:r>
      <w:tab/>
    </w:r>
  </w:p>
  <w:bookmarkEnd w:id="3"/>
  <w:bookmarkEnd w:id="4"/>
  <w:p w14:paraId="3AEFDD1C" w14:textId="0B84E7C5" w:rsidR="00FB5969" w:rsidRPr="00185EC1" w:rsidRDefault="00A83E28" w:rsidP="00185EC1">
    <w:pPr>
      <w:ind w:left="5664"/>
      <w:rPr>
        <w:lang w:val="sl-SI" w:eastAsia="sl-SI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</w:t>
    </w:r>
    <w:r w:rsidR="001A4239">
      <w:rPr>
        <w:rFonts w:ascii="Arial" w:hAnsi="Arial" w:cs="Arial"/>
        <w:lang w:val="sl-SI"/>
      </w:rPr>
      <w:t>Izjava o referenčnem poslu</w:t>
    </w:r>
    <w:r w:rsidR="00AF5E6A">
      <w:rPr>
        <w:rFonts w:ascii="Arial" w:hAnsi="Arial" w:cs="Arial"/>
        <w:lang w:val="sl-SI"/>
      </w:rPr>
      <w:t>«</w:t>
    </w:r>
  </w:p>
  <w:p w14:paraId="1F0243EE" w14:textId="77777777" w:rsidR="007357EB" w:rsidRPr="001A4239" w:rsidRDefault="007357EB">
    <w:pPr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C5A387E"/>
    <w:multiLevelType w:val="hybridMultilevel"/>
    <w:tmpl w:val="87BA7740"/>
    <w:lvl w:ilvl="0" w:tplc="719E24A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057487">
    <w:abstractNumId w:val="0"/>
  </w:num>
  <w:num w:numId="2" w16cid:durableId="1864660773">
    <w:abstractNumId w:val="1"/>
  </w:num>
  <w:num w:numId="3" w16cid:durableId="1040518594">
    <w:abstractNumId w:val="2"/>
  </w:num>
  <w:num w:numId="4" w16cid:durableId="1741365648">
    <w:abstractNumId w:val="3"/>
  </w:num>
  <w:num w:numId="5" w16cid:durableId="774011752">
    <w:abstractNumId w:val="5"/>
  </w:num>
  <w:num w:numId="6" w16cid:durableId="1590112682">
    <w:abstractNumId w:val="7"/>
  </w:num>
  <w:num w:numId="7" w16cid:durableId="1420131091">
    <w:abstractNumId w:val="4"/>
  </w:num>
  <w:num w:numId="8" w16cid:durableId="1273827703">
    <w:abstractNumId w:val="6"/>
  </w:num>
  <w:num w:numId="9" w16cid:durableId="6154053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02610"/>
    <w:rsid w:val="000032B1"/>
    <w:rsid w:val="000239AC"/>
    <w:rsid w:val="00060336"/>
    <w:rsid w:val="000B23FB"/>
    <w:rsid w:val="000C04AD"/>
    <w:rsid w:val="00127916"/>
    <w:rsid w:val="001531ED"/>
    <w:rsid w:val="00185EC1"/>
    <w:rsid w:val="001A4239"/>
    <w:rsid w:val="001C4F06"/>
    <w:rsid w:val="001D6E4A"/>
    <w:rsid w:val="001D6FD8"/>
    <w:rsid w:val="001E1CA0"/>
    <w:rsid w:val="001E2D3C"/>
    <w:rsid w:val="001F33CE"/>
    <w:rsid w:val="00255D14"/>
    <w:rsid w:val="00262D9F"/>
    <w:rsid w:val="0027035C"/>
    <w:rsid w:val="002A47C0"/>
    <w:rsid w:val="002E7F22"/>
    <w:rsid w:val="00340C67"/>
    <w:rsid w:val="003607B2"/>
    <w:rsid w:val="00397061"/>
    <w:rsid w:val="003A2C4F"/>
    <w:rsid w:val="00420320"/>
    <w:rsid w:val="00430578"/>
    <w:rsid w:val="004305DE"/>
    <w:rsid w:val="004559EB"/>
    <w:rsid w:val="004611D6"/>
    <w:rsid w:val="00471368"/>
    <w:rsid w:val="0047312D"/>
    <w:rsid w:val="004C53B8"/>
    <w:rsid w:val="00500F76"/>
    <w:rsid w:val="00533666"/>
    <w:rsid w:val="00535389"/>
    <w:rsid w:val="005463BA"/>
    <w:rsid w:val="005629A1"/>
    <w:rsid w:val="005B3B84"/>
    <w:rsid w:val="005D067B"/>
    <w:rsid w:val="00620C27"/>
    <w:rsid w:val="006526E6"/>
    <w:rsid w:val="006E29AA"/>
    <w:rsid w:val="006E4A3E"/>
    <w:rsid w:val="007357EB"/>
    <w:rsid w:val="00761915"/>
    <w:rsid w:val="00775FCF"/>
    <w:rsid w:val="007E0B17"/>
    <w:rsid w:val="00804D0B"/>
    <w:rsid w:val="008359A0"/>
    <w:rsid w:val="00840587"/>
    <w:rsid w:val="00857F77"/>
    <w:rsid w:val="00862BD0"/>
    <w:rsid w:val="00884742"/>
    <w:rsid w:val="008C07FB"/>
    <w:rsid w:val="008D713F"/>
    <w:rsid w:val="008E05DD"/>
    <w:rsid w:val="0090040C"/>
    <w:rsid w:val="00906C29"/>
    <w:rsid w:val="00911CE4"/>
    <w:rsid w:val="00965FCA"/>
    <w:rsid w:val="00980176"/>
    <w:rsid w:val="009873CA"/>
    <w:rsid w:val="00990D49"/>
    <w:rsid w:val="009A6CF5"/>
    <w:rsid w:val="009B0716"/>
    <w:rsid w:val="009C5987"/>
    <w:rsid w:val="009F1874"/>
    <w:rsid w:val="00A254B1"/>
    <w:rsid w:val="00A42D66"/>
    <w:rsid w:val="00A53C6D"/>
    <w:rsid w:val="00A60032"/>
    <w:rsid w:val="00A7112C"/>
    <w:rsid w:val="00A83E28"/>
    <w:rsid w:val="00A84D74"/>
    <w:rsid w:val="00AC29AF"/>
    <w:rsid w:val="00AC4040"/>
    <w:rsid w:val="00AF5E6A"/>
    <w:rsid w:val="00B016BC"/>
    <w:rsid w:val="00B10270"/>
    <w:rsid w:val="00B375B2"/>
    <w:rsid w:val="00B543EA"/>
    <w:rsid w:val="00B63F41"/>
    <w:rsid w:val="00B70B80"/>
    <w:rsid w:val="00B92D82"/>
    <w:rsid w:val="00BA00DD"/>
    <w:rsid w:val="00BB60DD"/>
    <w:rsid w:val="00BF5C42"/>
    <w:rsid w:val="00C12DF2"/>
    <w:rsid w:val="00C369EC"/>
    <w:rsid w:val="00C40640"/>
    <w:rsid w:val="00C76448"/>
    <w:rsid w:val="00CA0887"/>
    <w:rsid w:val="00CA0FE0"/>
    <w:rsid w:val="00CE24B7"/>
    <w:rsid w:val="00CE31C6"/>
    <w:rsid w:val="00CE718D"/>
    <w:rsid w:val="00D22BB8"/>
    <w:rsid w:val="00D257F2"/>
    <w:rsid w:val="00D46ED7"/>
    <w:rsid w:val="00D570CB"/>
    <w:rsid w:val="00D67513"/>
    <w:rsid w:val="00DA3432"/>
    <w:rsid w:val="00DD3A4C"/>
    <w:rsid w:val="00DE5CAE"/>
    <w:rsid w:val="00DF2AF7"/>
    <w:rsid w:val="00E05C86"/>
    <w:rsid w:val="00E143DD"/>
    <w:rsid w:val="00E15521"/>
    <w:rsid w:val="00E5679C"/>
    <w:rsid w:val="00E872EE"/>
    <w:rsid w:val="00E9179D"/>
    <w:rsid w:val="00EA1A1E"/>
    <w:rsid w:val="00EA3E52"/>
    <w:rsid w:val="00EB1ACD"/>
    <w:rsid w:val="00F31CA7"/>
    <w:rsid w:val="00F45758"/>
    <w:rsid w:val="00F579D0"/>
    <w:rsid w:val="00FB5969"/>
    <w:rsid w:val="00FC6A0D"/>
    <w:rsid w:val="00FE2D16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95A82BF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uiPriority w:val="99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0239AC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0D49"/>
    <w:pPr>
      <w:spacing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0D49"/>
    <w:rPr>
      <w:rFonts w:ascii="Calibri" w:hAnsi="Calibri"/>
      <w:lang w:val="en-US" w:eastAsia="zh-CN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0D49"/>
    <w:rPr>
      <w:vertAlign w:val="superscript"/>
    </w:rPr>
  </w:style>
  <w:style w:type="paragraph" w:styleId="Revizija">
    <w:name w:val="Revision"/>
    <w:hidden/>
    <w:uiPriority w:val="99"/>
    <w:semiHidden/>
    <w:rsid w:val="00884742"/>
    <w:rPr>
      <w:rFonts w:ascii="Calibri" w:hAnsi="Calibri"/>
      <w:lang w:val="en-US" w:eastAsia="zh-CN"/>
    </w:rPr>
  </w:style>
  <w:style w:type="paragraph" w:customStyle="1" w:styleId="datumtevilka">
    <w:name w:val="datum številka"/>
    <w:basedOn w:val="Navaden"/>
    <w:qFormat/>
    <w:rsid w:val="00397061"/>
    <w:pPr>
      <w:widowControl/>
      <w:tabs>
        <w:tab w:val="left" w:pos="1701"/>
      </w:tabs>
      <w:suppressAutoHyphens w:val="0"/>
      <w:spacing w:line="260" w:lineRule="exact"/>
      <w:jc w:val="left"/>
    </w:pPr>
    <w:rPr>
      <w:rFonts w:ascii="Arial" w:hAnsi="Arial"/>
      <w:lang w:val="sl-SI" w:eastAsia="sl-SI"/>
    </w:rPr>
  </w:style>
  <w:style w:type="table" w:styleId="Tabelamrea">
    <w:name w:val="Table Grid"/>
    <w:basedOn w:val="Navadnatabela"/>
    <w:uiPriority w:val="39"/>
    <w:rsid w:val="00397061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1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Rino Kavčič</cp:lastModifiedBy>
  <cp:revision>7</cp:revision>
  <cp:lastPrinted>2014-06-19T09:00:00Z</cp:lastPrinted>
  <dcterms:created xsi:type="dcterms:W3CDTF">2024-07-30T05:50:00Z</dcterms:created>
  <dcterms:modified xsi:type="dcterms:W3CDTF">2024-08-25T17:15:00Z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